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6DC46288" w:rsidR="00524FF5" w:rsidRPr="0098639C" w:rsidRDefault="004D253E" w:rsidP="00C22EF7">
      <w:pPr>
        <w:shd w:val="clear" w:color="auto" w:fill="FFFFFF"/>
        <w:jc w:val="right"/>
        <w:rPr>
          <w:color w:val="000000" w:themeColor="text1"/>
          <w:sz w:val="20"/>
          <w:szCs w:val="20"/>
        </w:rPr>
      </w:pPr>
      <w:r w:rsidRPr="0098639C">
        <w:rPr>
          <w:color w:val="000000" w:themeColor="text1"/>
          <w:sz w:val="20"/>
          <w:szCs w:val="20"/>
        </w:rPr>
        <w:t>SPS prieda</w:t>
      </w:r>
      <w:r w:rsidR="00383316" w:rsidRPr="0098639C">
        <w:rPr>
          <w:color w:val="000000" w:themeColor="text1"/>
          <w:sz w:val="20"/>
          <w:szCs w:val="20"/>
        </w:rPr>
        <w:t>s</w:t>
      </w:r>
      <w:r w:rsidR="0098639C" w:rsidRPr="0098639C">
        <w:rPr>
          <w:color w:val="000000" w:themeColor="text1"/>
          <w:sz w:val="20"/>
          <w:szCs w:val="20"/>
        </w:rPr>
        <w:t xml:space="preserve"> Nr. 4</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Pr="00EF45D9" w:rsidRDefault="00524FF5" w:rsidP="00603F25">
      <w:pPr>
        <w:jc w:val="center"/>
        <w:rPr>
          <w:b/>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sidRPr="00EF45D9">
        <w:rPr>
          <w:b/>
          <w:sz w:val="22"/>
          <w:szCs w:val="22"/>
        </w:rPr>
        <w:t>PIRKIMUI</w:t>
      </w:r>
    </w:p>
    <w:p w14:paraId="7C9BD504" w14:textId="0570079B" w:rsidR="0029002E" w:rsidRPr="00EF45D9" w:rsidRDefault="0029002E" w:rsidP="0029002E">
      <w:pPr>
        <w:jc w:val="center"/>
        <w:rPr>
          <w:b/>
          <w:sz w:val="6"/>
          <w:szCs w:val="6"/>
        </w:rPr>
      </w:pPr>
    </w:p>
    <w:p w14:paraId="5C92E5A5" w14:textId="464E49B3" w:rsidR="00BA0EA9" w:rsidRPr="00EF45D9" w:rsidRDefault="00401385" w:rsidP="008D648A">
      <w:pPr>
        <w:jc w:val="center"/>
        <w:rPr>
          <w:b/>
          <w:sz w:val="22"/>
          <w:szCs w:val="22"/>
        </w:rPr>
      </w:pPr>
      <w:r w:rsidRPr="00401385">
        <w:rPr>
          <w:b/>
          <w:sz w:val="22"/>
          <w:szCs w:val="22"/>
        </w:rPr>
        <w:t>„</w:t>
      </w:r>
      <w:r w:rsidR="004939D2" w:rsidRPr="004939D2">
        <w:rPr>
          <w:b/>
          <w:sz w:val="22"/>
          <w:szCs w:val="22"/>
        </w:rPr>
        <w:t>Indų pirkimas (10008)</w:t>
      </w:r>
      <w:r w:rsidRPr="00401385">
        <w:rPr>
          <w:b/>
          <w:sz w:val="22"/>
          <w:szCs w:val="22"/>
        </w:rPr>
        <w:t>”</w:t>
      </w:r>
      <w:r w:rsidRPr="00DE407D">
        <w:rPr>
          <w:b/>
          <w:sz w:val="22"/>
          <w:szCs w:val="22"/>
        </w:rPr>
        <w:t xml:space="preserve"> </w:t>
      </w:r>
      <w:r w:rsidRPr="00EF45D9">
        <w:rPr>
          <w:b/>
          <w:sz w:val="22"/>
          <w:szCs w:val="22"/>
        </w:rPr>
        <w:t xml:space="preserve">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8C6E3D"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w:t>
      </w:r>
      <w:r w:rsidRPr="008C6E3D">
        <w:rPr>
          <w:sz w:val="22"/>
          <w:szCs w:val="22"/>
        </w:rPr>
        <w:t>pasiūlymų pateikimo termino pabaigos.</w:t>
      </w:r>
    </w:p>
    <w:p w14:paraId="0A1A8ED9" w14:textId="40EAADC0" w:rsidR="00B42047" w:rsidRPr="008C6E3D" w:rsidRDefault="00B42047" w:rsidP="0052355C">
      <w:pPr>
        <w:spacing w:line="276" w:lineRule="auto"/>
        <w:ind w:firstLine="567"/>
        <w:jc w:val="both"/>
        <w:rPr>
          <w:sz w:val="22"/>
          <w:szCs w:val="22"/>
        </w:rPr>
      </w:pPr>
      <w:r w:rsidRPr="008C6E3D">
        <w:rPr>
          <w:sz w:val="22"/>
          <w:szCs w:val="22"/>
          <w:bdr w:val="none" w:sz="0" w:space="0" w:color="auto" w:frame="1"/>
        </w:rPr>
        <w:t xml:space="preserve">4. Sutinkame, jog vadovaujantis VPĮ 86 str. 9 d., laimėjimo atveju, CVP IS būtų paskelbtas pasiūlymas, </w:t>
      </w:r>
      <w:r w:rsidR="00FF7F7A" w:rsidRPr="008C6E3D">
        <w:rPr>
          <w:sz w:val="22"/>
          <w:szCs w:val="22"/>
          <w:bdr w:val="none" w:sz="0" w:space="0" w:color="auto" w:frame="1"/>
        </w:rPr>
        <w:t xml:space="preserve">raštu </w:t>
      </w:r>
      <w:r w:rsidRPr="008C6E3D">
        <w:rPr>
          <w:sz w:val="22"/>
          <w:szCs w:val="22"/>
          <w:bdr w:val="none" w:sz="0" w:space="0" w:color="auto" w:frame="1"/>
        </w:rPr>
        <w:t>sudaryta pirkimo sutartis ir jos pakeitimai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17EBCF56" w14:textId="16D1B33C" w:rsidR="00BA0EA9" w:rsidRPr="00CC5769" w:rsidRDefault="00B31E8D" w:rsidP="0052355C">
      <w:pPr>
        <w:spacing w:line="276" w:lineRule="auto"/>
        <w:ind w:left="142" w:firstLine="578"/>
        <w:jc w:val="both"/>
        <w:rPr>
          <w:i/>
          <w:iCs/>
          <w:color w:val="C00000"/>
          <w:sz w:val="22"/>
          <w:szCs w:val="22"/>
        </w:rPr>
      </w:pPr>
      <w:r w:rsidRPr="005B04D9">
        <w:rPr>
          <w:b/>
          <w:color w:val="000000" w:themeColor="text1"/>
          <w:sz w:val="22"/>
          <w:szCs w:val="22"/>
        </w:rPr>
        <w:t>Siūlomos prekės visiškai atitinka pirkimo dokumentuose nurodytus reikalavimus</w:t>
      </w:r>
      <w:r w:rsidR="00BA0EA9" w:rsidRPr="005B04D9">
        <w:rPr>
          <w:b/>
          <w:color w:val="000000" w:themeColor="text1"/>
          <w:sz w:val="22"/>
          <w:szCs w:val="22"/>
        </w:rPr>
        <w:t xml:space="preserve">: </w:t>
      </w:r>
      <w:r w:rsidR="00BA0EA9" w:rsidRPr="005B04D9">
        <w:rPr>
          <w:b/>
          <w:iCs/>
          <w:color w:val="000000" w:themeColor="text1"/>
          <w:sz w:val="22"/>
          <w:szCs w:val="22"/>
        </w:rPr>
        <w:t>pateikiamas užpildytas SPS  1 priedas</w:t>
      </w:r>
      <w:r w:rsidR="00BA0EA9" w:rsidRPr="005B04D9">
        <w:rPr>
          <w:bCs/>
          <w:iCs/>
          <w:color w:val="000000" w:themeColor="text1"/>
          <w:sz w:val="22"/>
          <w:szCs w:val="22"/>
        </w:rPr>
        <w:t xml:space="preserve"> „</w:t>
      </w:r>
      <w:r w:rsidR="00BA0EA9" w:rsidRPr="00CC5769">
        <w:rPr>
          <w:bCs/>
          <w:iCs/>
          <w:color w:val="000000" w:themeColor="text1"/>
          <w:sz w:val="22"/>
          <w:szCs w:val="22"/>
        </w:rPr>
        <w:t>Techninė specifikacija</w:t>
      </w:r>
      <w:r w:rsidR="006964C8" w:rsidRPr="00CC5769">
        <w:rPr>
          <w:bCs/>
          <w:iCs/>
          <w:color w:val="000000" w:themeColor="text1"/>
          <w:sz w:val="22"/>
          <w:szCs w:val="22"/>
        </w:rPr>
        <w:t xml:space="preserve"> ir įkainiai</w:t>
      </w:r>
      <w:r w:rsidR="00BA0EA9" w:rsidRPr="00CC5769">
        <w:rPr>
          <w:bCs/>
          <w:iCs/>
          <w:color w:val="000000" w:themeColor="text1"/>
          <w:sz w:val="22"/>
          <w:szCs w:val="22"/>
        </w:rPr>
        <w:t>“.</w:t>
      </w:r>
      <w:r w:rsidR="00BA0EA9" w:rsidRPr="00CC5769">
        <w:rPr>
          <w:sz w:val="22"/>
          <w:szCs w:val="22"/>
        </w:rPr>
        <w:t xml:space="preserve"> </w:t>
      </w:r>
      <w:r w:rsidR="00BA0EA9" w:rsidRPr="00CC5769">
        <w:rPr>
          <w:i/>
          <w:iCs/>
          <w:color w:val="C00000"/>
          <w:sz w:val="22"/>
          <w:szCs w:val="22"/>
        </w:rPr>
        <w:t>Šis priedas turi būti pateiktas Excel formatu.</w:t>
      </w:r>
    </w:p>
    <w:p w14:paraId="05B7D1E6" w14:textId="40378F73" w:rsidR="00BA0EA9" w:rsidRPr="005B04D9"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5B04D9">
        <w:rPr>
          <w:bCs/>
          <w:iCs/>
          <w:color w:val="000000" w:themeColor="text1"/>
          <w:sz w:val="22"/>
          <w:szCs w:val="22"/>
        </w:rPr>
        <w:t xml:space="preserve">Prekių vieneto įkainis </w:t>
      </w:r>
      <w:r w:rsidRPr="005B04D9">
        <w:rPr>
          <w:bCs/>
          <w:iCs/>
          <w:sz w:val="22"/>
          <w:szCs w:val="22"/>
          <w:u w:val="single"/>
        </w:rPr>
        <w:t>iki 1,00 Eur gali būti pateikiamas suapvalintas pagal</w:t>
      </w:r>
      <w:r w:rsidRPr="002B5BD4">
        <w:rPr>
          <w:bCs/>
          <w:iCs/>
          <w:sz w:val="22"/>
          <w:szCs w:val="22"/>
          <w:u w:val="single"/>
        </w:rPr>
        <w:t xml:space="preserve">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329137544">
    <w:abstractNumId w:val="0"/>
  </w:num>
  <w:num w:numId="2" w16cid:durableId="1073744205">
    <w:abstractNumId w:val="13"/>
  </w:num>
  <w:num w:numId="3" w16cid:durableId="121192892">
    <w:abstractNumId w:val="35"/>
  </w:num>
  <w:num w:numId="4" w16cid:durableId="1696806111">
    <w:abstractNumId w:val="40"/>
  </w:num>
  <w:num w:numId="5" w16cid:durableId="513767850">
    <w:abstractNumId w:val="21"/>
  </w:num>
  <w:num w:numId="6" w16cid:durableId="958027984">
    <w:abstractNumId w:val="19"/>
  </w:num>
  <w:num w:numId="7" w16cid:durableId="549732931">
    <w:abstractNumId w:val="9"/>
  </w:num>
  <w:num w:numId="8" w16cid:durableId="1636565159">
    <w:abstractNumId w:val="16"/>
  </w:num>
  <w:num w:numId="9" w16cid:durableId="1943953415">
    <w:abstractNumId w:val="37"/>
  </w:num>
  <w:num w:numId="10" w16cid:durableId="83234784">
    <w:abstractNumId w:val="6"/>
  </w:num>
  <w:num w:numId="11" w16cid:durableId="1968005795">
    <w:abstractNumId w:val="34"/>
  </w:num>
  <w:num w:numId="12" w16cid:durableId="485516824">
    <w:abstractNumId w:val="33"/>
  </w:num>
  <w:num w:numId="13" w16cid:durableId="1647248113">
    <w:abstractNumId w:val="27"/>
  </w:num>
  <w:num w:numId="14" w16cid:durableId="1912737791">
    <w:abstractNumId w:val="8"/>
  </w:num>
  <w:num w:numId="15" w16cid:durableId="946620672">
    <w:abstractNumId w:val="38"/>
  </w:num>
  <w:num w:numId="16" w16cid:durableId="1651666021">
    <w:abstractNumId w:val="39"/>
  </w:num>
  <w:num w:numId="17" w16cid:durableId="1470779468">
    <w:abstractNumId w:val="23"/>
  </w:num>
  <w:num w:numId="18" w16cid:durableId="1403480407">
    <w:abstractNumId w:val="24"/>
  </w:num>
  <w:num w:numId="19" w16cid:durableId="628125988">
    <w:abstractNumId w:val="18"/>
  </w:num>
  <w:num w:numId="20" w16cid:durableId="694157579">
    <w:abstractNumId w:val="15"/>
  </w:num>
  <w:num w:numId="21" w16cid:durableId="744490967">
    <w:abstractNumId w:val="22"/>
  </w:num>
  <w:num w:numId="22" w16cid:durableId="1231843378">
    <w:abstractNumId w:val="12"/>
  </w:num>
  <w:num w:numId="23" w16cid:durableId="1347369507">
    <w:abstractNumId w:val="25"/>
  </w:num>
  <w:num w:numId="24" w16cid:durableId="1256331111">
    <w:abstractNumId w:val="31"/>
  </w:num>
  <w:num w:numId="25" w16cid:durableId="1356347635">
    <w:abstractNumId w:val="10"/>
  </w:num>
  <w:num w:numId="26" w16cid:durableId="928388478">
    <w:abstractNumId w:val="41"/>
  </w:num>
  <w:num w:numId="27" w16cid:durableId="804783095">
    <w:abstractNumId w:val="11"/>
  </w:num>
  <w:num w:numId="28" w16cid:durableId="1881747658">
    <w:abstractNumId w:val="7"/>
  </w:num>
  <w:num w:numId="29" w16cid:durableId="1976374245">
    <w:abstractNumId w:val="20"/>
  </w:num>
  <w:num w:numId="30" w16cid:durableId="1628701894">
    <w:abstractNumId w:val="14"/>
  </w:num>
  <w:num w:numId="31" w16cid:durableId="1076241206">
    <w:abstractNumId w:val="29"/>
  </w:num>
  <w:num w:numId="32" w16cid:durableId="1364015200">
    <w:abstractNumId w:val="36"/>
  </w:num>
  <w:num w:numId="33" w16cid:durableId="1526674328">
    <w:abstractNumId w:val="28"/>
  </w:num>
  <w:num w:numId="34" w16cid:durableId="1350568225">
    <w:abstractNumId w:val="30"/>
  </w:num>
  <w:num w:numId="35" w16cid:durableId="20514924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4747289">
    <w:abstractNumId w:val="17"/>
  </w:num>
  <w:num w:numId="37" w16cid:durableId="1021468639">
    <w:abstractNumId w:val="26"/>
  </w:num>
  <w:num w:numId="38" w16cid:durableId="414131889">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grammar="clean"/>
  <w:defaultTabStop w:val="1296"/>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27EFB"/>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1385"/>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9D2"/>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56BB"/>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2DE"/>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37B10"/>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9C"/>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26C"/>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185"/>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5769"/>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3A62"/>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FCF424-8422-4248-961E-A65F5A986B11}">
  <ds:schemaRefs>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5bae7d12-13eb-4134-a1d8-2ddc8d2534e1"/>
    <ds:schemaRef ds:uri="http://purl.org/dc/terms/"/>
  </ds:schemaRefs>
</ds:datastoreItem>
</file>

<file path=customXml/itemProps2.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3.xml><?xml version="1.0" encoding="utf-8"?>
<ds:datastoreItem xmlns:ds="http://schemas.openxmlformats.org/officeDocument/2006/customXml" ds:itemID="{C445255D-0332-4874-882E-D040D47088E2}">
  <ds:schemaRefs>
    <ds:schemaRef ds:uri="http://schemas.openxmlformats.org/officeDocument/2006/bibliography"/>
  </ds:schemaRefs>
</ds:datastoreItem>
</file>

<file path=customXml/itemProps4.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513</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7</cp:revision>
  <cp:lastPrinted>2022-11-30T06:27:00Z</cp:lastPrinted>
  <dcterms:created xsi:type="dcterms:W3CDTF">2025-12-15T18:41:00Z</dcterms:created>
  <dcterms:modified xsi:type="dcterms:W3CDTF">2025-12-18T07:32:00Z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